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3C4DACB7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3C4DACB7">
        <w:tc>
          <w:tcPr>
            <w:tcW w:w="638" w:type="dxa"/>
          </w:tcPr>
          <w:p w14:paraId="31A9359B" w14:textId="77777777" w:rsidR="00320E19" w:rsidRPr="00A81D1B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A81D1B" w:rsidRPr="00A81D1B" w14:paraId="21520DC9" w14:textId="77777777" w:rsidTr="3C4DACB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A81D1B" w:rsidRPr="00A81D1B" w14:paraId="445DAF39" w14:textId="77777777" w:rsidTr="3C4DACB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2CBCE5FB" w14:textId="77777777" w:rsidTr="3C4DACB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3EB874D2" w14:textId="77777777" w:rsidTr="3C4DACB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TVIRTINU:</w:t>
                        </w:r>
                      </w:p>
                      <w:p w14:paraId="54DDDC32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Martynas Gedaminskas</w:t>
                        </w:r>
                      </w:p>
                      <w:p w14:paraId="5E554ECB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18"/>
                          </w:rPr>
                          <w:t>(data)</w:t>
                        </w:r>
                      </w:p>
                    </w:tc>
                  </w:tr>
                  <w:tr w:rsidR="00A81D1B" w:rsidRPr="00A81D1B" w14:paraId="2AA5A3F1" w14:textId="77777777" w:rsidTr="3C4DACB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A81D1B" w:rsidRPr="00A81D1B" w14:paraId="0AC29BD5" w14:textId="77777777" w:rsidTr="3C4DACB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57D5CF9B" w14:textId="77777777" w:rsidTr="3C4DACB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Pr="00A81D1B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A81D1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A81D1B">
                          <w:rPr>
                            <w:sz w:val="24"/>
                          </w:rPr>
                          <w:t>Akcinė bendrovė Via Lietuva.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A81D1B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Pr="00A81D1B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149AEC63" w14:textId="0678EE47" w:rsidR="00976FD6" w:rsidRPr="00A81D1B" w:rsidRDefault="00976FD6" w:rsidP="3C4DACB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A81D1B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3. Komplekso pavadinimas: 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Valstybinės reikšmės rajoninio kelio 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Nr. 2137 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Jauniškė</w:t>
                        </w:r>
                        <w:proofErr w:type="spellEnd"/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>Kražiai</w:t>
                        </w:r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Junkilai</w:t>
                        </w:r>
                        <w:proofErr w:type="spellEnd"/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ruožo nuo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>17,481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 iki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>19,376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 km kapitalinio remonto technini</w:t>
                        </w:r>
                        <w:r w:rsidR="009F31E0" w:rsidRPr="00A81D1B">
                          <w:rPr>
                            <w:sz w:val="24"/>
                            <w:szCs w:val="24"/>
                          </w:rPr>
                          <w:t>o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 darbo projekt</w:t>
                        </w:r>
                        <w:r w:rsidR="00F01428" w:rsidRPr="00A81D1B">
                          <w:rPr>
                            <w:sz w:val="24"/>
                            <w:szCs w:val="24"/>
                          </w:rPr>
                          <w:t xml:space="preserve">o parengimas, projekto vykdymo priežiūra ir </w:t>
                        </w:r>
                        <w:r w:rsidR="2F90A2D4" w:rsidRPr="00A81D1B">
                          <w:rPr>
                            <w:sz w:val="24"/>
                            <w:szCs w:val="24"/>
                          </w:rPr>
                          <w:t>darbų atlikimas</w:t>
                        </w:r>
                        <w:r w:rsidRPr="00A81D1B">
                          <w:br/>
                        </w:r>
                        <w:r w:rsidRPr="00A81D1B">
                          <w:br/>
                        </w:r>
                        <w:r w:rsidRPr="00A81D1B">
                          <w:rPr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  <w:r w:rsidR="006075CF" w:rsidRPr="00A81D1B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. Projekto pavadinimas: </w:t>
                        </w:r>
                        <w:r w:rsidR="006075CF" w:rsidRPr="00A81D1B">
                          <w:rPr>
                            <w:sz w:val="24"/>
                            <w:szCs w:val="24"/>
                          </w:rPr>
                          <w:t xml:space="preserve">Valstybinės reikšmės </w:t>
                        </w:r>
                        <w:r w:rsidR="00251603" w:rsidRPr="00A81D1B">
                          <w:rPr>
                            <w:sz w:val="24"/>
                            <w:szCs w:val="24"/>
                          </w:rPr>
                          <w:t>rajoninio</w:t>
                        </w:r>
                        <w:r w:rsidR="00B83D7E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 xml:space="preserve">kelio 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Nr. 2137 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Jauniškė</w:t>
                        </w:r>
                        <w:proofErr w:type="spellEnd"/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>Kražiai</w:t>
                        </w:r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Junkilai</w:t>
                        </w:r>
                        <w:proofErr w:type="spellEnd"/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B83D7E" w:rsidRPr="00A81D1B">
                          <w:rPr>
                            <w:sz w:val="24"/>
                            <w:szCs w:val="24"/>
                          </w:rPr>
                          <w:t>ruo</w:t>
                        </w:r>
                        <w:r w:rsidR="00993673" w:rsidRPr="00A81D1B">
                          <w:rPr>
                            <w:sz w:val="24"/>
                            <w:szCs w:val="24"/>
                          </w:rPr>
                          <w:t>žo</w:t>
                        </w:r>
                        <w:r w:rsidR="00B83D7E" w:rsidRPr="00A81D1B">
                          <w:rPr>
                            <w:sz w:val="24"/>
                            <w:szCs w:val="24"/>
                          </w:rPr>
                          <w:t xml:space="preserve"> nuo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 xml:space="preserve">17,481 iki 19,376 km </w:t>
                        </w:r>
                        <w:r w:rsidR="00B6792E" w:rsidRPr="00A81D1B">
                          <w:rPr>
                            <w:sz w:val="24"/>
                            <w:szCs w:val="24"/>
                          </w:rPr>
                          <w:t>kapitalini</w:t>
                        </w:r>
                        <w:r w:rsidR="007E6882" w:rsidRPr="00A81D1B">
                          <w:rPr>
                            <w:sz w:val="24"/>
                            <w:szCs w:val="24"/>
                          </w:rPr>
                          <w:t>s remontas</w:t>
                        </w:r>
                      </w:p>
                      <w:p w14:paraId="446C758B" w14:textId="77777777" w:rsidR="00976FD6" w:rsidRPr="00A81D1B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66E0FC2A" w14:textId="5D361F19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="00CD3E4B" w:rsidRPr="00A81D1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A81D1B">
                          <w:rPr>
                            <w:bCs/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="00CD3E4B" w:rsidRPr="00A81D1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A81D1B">
                          <w:rPr>
                            <w:bCs/>
                            <w:sz w:val="24"/>
                          </w:rPr>
                          <w:t>.</w:t>
                        </w:r>
                        <w:r w:rsidRPr="00A81D1B">
                          <w:rPr>
                            <w:bCs/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A81D1B">
                          <w:rPr>
                            <w:sz w:val="24"/>
                          </w:rPr>
                          <w:t>ypatingasis statinys.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A81D1B">
                          <w:rPr>
                            <w:sz w:val="24"/>
                          </w:rPr>
                          <w:t>inžinerinis statinys.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A81D1B">
                          <w:rPr>
                            <w:sz w:val="24"/>
                          </w:rPr>
                          <w:t>susisiekimo komunikacijos</w:t>
                        </w:r>
                        <w:r w:rsidR="00D0444E" w:rsidRPr="00A81D1B">
                          <w:rPr>
                            <w:sz w:val="24"/>
                          </w:rPr>
                          <w:t>;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A81D1B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A81D1B">
                          <w:rPr>
                            <w:bCs/>
                            <w:sz w:val="24"/>
                          </w:rPr>
                          <w:t xml:space="preserve">; 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</w:p>
                    </w:tc>
                  </w:tr>
                  <w:tr w:rsidR="00A81D1B" w:rsidRPr="00A81D1B" w14:paraId="34FC49AF" w14:textId="77777777" w:rsidTr="3C4DACB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7777777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A81D1B" w:rsidRPr="00A81D1B" w14:paraId="6E5C3099" w14:textId="77777777" w:rsidTr="3C4DACB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79B92D3F" w:rsidR="009F2D51" w:rsidRPr="00A81D1B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A81D1B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10.1. numatoma darbų vykdymo riba: </w:t>
                        </w:r>
                        <w:r w:rsidR="006075CF" w:rsidRPr="00A81D1B">
                          <w:rPr>
                            <w:sz w:val="24"/>
                          </w:rPr>
                          <w:t xml:space="preserve">Ruožo darbų pradžia </w:t>
                        </w:r>
                        <w:r w:rsidR="00DF28C3" w:rsidRPr="00A81D1B">
                          <w:rPr>
                            <w:sz w:val="24"/>
                          </w:rPr>
                          <w:t>–</w:t>
                        </w:r>
                        <w:r w:rsidR="006075CF" w:rsidRPr="00A81D1B">
                          <w:rPr>
                            <w:sz w:val="24"/>
                          </w:rPr>
                          <w:t xml:space="preserve"> </w:t>
                        </w:r>
                        <w:r w:rsidR="00A5381B" w:rsidRPr="00A81D1B">
                          <w:rPr>
                            <w:sz w:val="24"/>
                            <w:szCs w:val="24"/>
                          </w:rPr>
                          <w:t xml:space="preserve">17,481 </w:t>
                        </w:r>
                        <w:r w:rsidR="006075CF" w:rsidRPr="00A81D1B">
                          <w:rPr>
                            <w:sz w:val="24"/>
                          </w:rPr>
                          <w:t xml:space="preserve">km, pabaiga </w:t>
                        </w:r>
                        <w:r w:rsidR="00DF28C3" w:rsidRPr="00A81D1B">
                          <w:rPr>
                            <w:sz w:val="24"/>
                          </w:rPr>
                          <w:t>–</w:t>
                        </w:r>
                        <w:r w:rsidR="006075CF" w:rsidRPr="00A81D1B">
                          <w:rPr>
                            <w:sz w:val="24"/>
                          </w:rPr>
                          <w:t xml:space="preserve"> </w:t>
                        </w:r>
                        <w:r w:rsidR="00A5381B" w:rsidRPr="00A81D1B">
                          <w:rPr>
                            <w:sz w:val="24"/>
                            <w:szCs w:val="24"/>
                          </w:rPr>
                          <w:t xml:space="preserve">19,376 </w:t>
                        </w:r>
                        <w:r w:rsidR="006075CF" w:rsidRPr="00A81D1B">
                          <w:rPr>
                            <w:sz w:val="24"/>
                          </w:rPr>
                          <w:t>km. Esant poreikiui ribas tikslinti projektavimo metu;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lastRenderedPageBreak/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10.2. kelio (gatvės) kategorija: </w:t>
                        </w:r>
                        <w:r w:rsidR="006A1F35" w:rsidRPr="00A81D1B">
                          <w:rPr>
                            <w:sz w:val="24"/>
                          </w:rPr>
                          <w:t>V</w:t>
                        </w:r>
                        <w:r w:rsidR="006075CF" w:rsidRPr="00A81D1B">
                          <w:rPr>
                            <w:sz w:val="24"/>
                          </w:rPr>
                          <w:t>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A81D1B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A81D1B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A81D1B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A81D1B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A81D1B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A81D1B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A81D1B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A81D1B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A81D1B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Pr="00A81D1B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2362E032" w14:textId="3D6F8D4F" w:rsidR="00256D4C" w:rsidRPr="00A81D1B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A81D1B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A81D1B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A81D1B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A81D1B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A81D1B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A81D1B">
                          <w:rPr>
                            <w:iCs/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A81D1B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A81D1B">
                          <w:rPr>
                            <w:sz w:val="24"/>
                          </w:rPr>
                          <w:t>oreikis nustatomas</w:t>
                        </w:r>
                        <w:r w:rsidR="006075CF" w:rsidRPr="00A81D1B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A81D1B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A81D1B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Pr="00A81D1B" w:rsidRDefault="00256D4C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</w:p>
                      <w:p w14:paraId="65DD3C64" w14:textId="07263874" w:rsidR="005B470E" w:rsidRPr="00A81D1B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A81D1B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A81D1B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A81D1B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A81D1B">
                          <w:rPr>
                            <w:sz w:val="24"/>
                          </w:rPr>
                          <w:t xml:space="preserve"> </w:t>
                        </w:r>
                        <w:r w:rsidR="003E0CA4" w:rsidRPr="00A81D1B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0C2130E8" w14:textId="065C8E59" w:rsidR="00E62541" w:rsidRPr="00A81D1B" w:rsidRDefault="006075CF" w:rsidP="599180B0">
                        <w:pPr>
                          <w:spacing w:after="0" w:line="240" w:lineRule="auto"/>
                          <w:ind w:left="603"/>
                          <w:rPr>
                            <w:sz w:val="24"/>
                            <w:szCs w:val="24"/>
                          </w:rPr>
                        </w:pPr>
                        <w:r w:rsidRPr="00A81D1B">
                          <w:br/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E62541" w:rsidRPr="00A81D1B">
                          <w:rPr>
                            <w:sz w:val="24"/>
                            <w:szCs w:val="24"/>
                          </w:rPr>
                          <w:t xml:space="preserve">Poreikis nustatomas projektavimo metu, </w:t>
                        </w:r>
                        <w:r w:rsidR="003F7ADD" w:rsidRPr="00A81D1B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E62541" w:rsidRPr="00A81D1B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C4541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A05C1A0" w14:textId="4D8352F4" w:rsidR="00320E19" w:rsidRPr="00A81D1B" w:rsidRDefault="006075CF" w:rsidP="36D54243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A81D1B">
                          <w:br/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AE1E89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kiti reikalavimai: </w:t>
                        </w:r>
                        <w:r w:rsidR="00795D89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h</w:t>
                        </w:r>
                        <w:r w:rsidR="00AE1E89" w:rsidRPr="00A81D1B">
                          <w:rPr>
                            <w:sz w:val="24"/>
                            <w:szCs w:val="24"/>
                          </w:rPr>
                          <w:t>orizontaliose kreivėse, kuriose projektinis važiavimo greitis dėl horizontalios kreivės parametrų yra ≤ 70 km/val.</w:t>
                        </w:r>
                        <w:r w:rsidR="531D3AC1" w:rsidRPr="00A81D1B">
                          <w:rPr>
                            <w:sz w:val="24"/>
                            <w:szCs w:val="24"/>
                          </w:rPr>
                          <w:t>,</w:t>
                        </w:r>
                        <w:r w:rsidR="00AE1E89" w:rsidRPr="00A81D1B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poreikį;</w:t>
                        </w:r>
                      </w:p>
                      <w:p w14:paraId="4DA3968A" w14:textId="7582F428" w:rsidR="00AE1E89" w:rsidRPr="00A81D1B" w:rsidRDefault="00AE1E89" w:rsidP="00795D8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6B6954CD" w14:textId="77777777" w:rsidTr="3C4DACB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7777777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lastRenderedPageBreak/>
                          <w:t>11. Projektuojant vadovautis šiais dokumentais:</w:t>
                        </w:r>
                      </w:p>
                    </w:tc>
                  </w:tr>
                  <w:tr w:rsidR="00A81D1B" w:rsidRPr="00A81D1B" w14:paraId="3D23680C" w14:textId="77777777" w:rsidTr="3C4DACB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F39B56F" w:rsidR="00320E19" w:rsidRPr="00A81D1B" w:rsidRDefault="00FB681D">
                        <w:pPr>
                          <w:spacing w:after="0" w:line="240" w:lineRule="auto"/>
                          <w:ind w:left="720" w:hanging="360"/>
                        </w:pPr>
                        <w:r w:rsidRPr="00A81D1B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A81D1B">
                          <w:rPr>
                            <w:sz w:val="24"/>
                          </w:rPr>
                          <w:t>Taip;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 w:rsidRPr="00A81D1B">
                          <w:rPr>
                            <w:i/>
                            <w:sz w:val="24"/>
                          </w:rPr>
                          <w:t>AB V</w:t>
                        </w:r>
                        <w:r w:rsidR="00C83B18" w:rsidRPr="00A81D1B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A81D1B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A81D1B">
                          <w:rPr>
                            <w:sz w:val="24"/>
                          </w:rPr>
                          <w:t>Taip;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6075CF" w:rsidRPr="00A81D1B">
                          <w:rPr>
                            <w:sz w:val="24"/>
                          </w:rPr>
                          <w:t>Taip;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6075CF" w:rsidRPr="00A81D1B">
                          <w:rPr>
                            <w:sz w:val="24"/>
                          </w:rPr>
                          <w:t>Taip.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81D1B" w:rsidRPr="00A81D1B" w14:paraId="4778D8AF" w14:textId="77777777" w:rsidTr="3C4DACB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25B7B2A" w14:textId="053D87A4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t xml:space="preserve">12. Finansavimo šaltinis: </w:t>
                        </w:r>
                        <w:r w:rsidRPr="00A81D1B">
                          <w:rPr>
                            <w:sz w:val="24"/>
                          </w:rPr>
                          <w:br/>
                          <w:t>Kelių priežiūros ir plėtros programos lėšos.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Pr="00A81D1B">
                          <w:rPr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A81D1B">
                          <w:rPr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</w:t>
                        </w:r>
                        <w:r w:rsidRPr="00A81D1B">
                          <w:rPr>
                            <w:b/>
                            <w:sz w:val="24"/>
                          </w:rPr>
                          <w:lastRenderedPageBreak/>
                          <w:t xml:space="preserve">šių dokumentų pateikimo laikotarpis: </w:t>
                        </w:r>
                        <w:r w:rsidRPr="00A81D1B">
                          <w:rPr>
                            <w:sz w:val="24"/>
                          </w:rPr>
                          <w:br/>
                          <w:t>Priedas Nr.1</w:t>
                        </w:r>
                        <w:r w:rsidR="00193103" w:rsidRPr="00A81D1B">
                          <w:rPr>
                            <w:sz w:val="24"/>
                          </w:rPr>
                          <w:t>-</w:t>
                        </w:r>
                        <w:r w:rsidRPr="00A81D1B">
                          <w:rPr>
                            <w:sz w:val="24"/>
                          </w:rPr>
                          <w:t>Techninė specifikacija; Priedas Nr.</w:t>
                        </w:r>
                        <w:r w:rsidR="002E53CD">
                          <w:rPr>
                            <w:sz w:val="24"/>
                          </w:rPr>
                          <w:t>2</w:t>
                        </w:r>
                        <w:r w:rsidR="00193103" w:rsidRPr="00A81D1B">
                          <w:rPr>
                            <w:sz w:val="24"/>
                          </w:rPr>
                          <w:t>-</w:t>
                        </w:r>
                        <w:r w:rsidR="00C27843" w:rsidRPr="00A81D1B">
                          <w:rPr>
                            <w:sz w:val="24"/>
                          </w:rPr>
                          <w:t>Bendrųjų stati</w:t>
                        </w:r>
                        <w:r w:rsidR="008E7653" w:rsidRPr="00A81D1B">
                          <w:rPr>
                            <w:sz w:val="24"/>
                          </w:rPr>
                          <w:t xml:space="preserve">nio rodiklių forma; </w:t>
                        </w:r>
                        <w:r w:rsidR="00247C0E" w:rsidRPr="00A81D1B">
                          <w:rPr>
                            <w:sz w:val="24"/>
                          </w:rPr>
                          <w:t>Priedas Nr.</w:t>
                        </w:r>
                        <w:r w:rsidR="002E53CD">
                          <w:rPr>
                            <w:sz w:val="24"/>
                          </w:rPr>
                          <w:t>3</w:t>
                        </w:r>
                        <w:r w:rsidR="00247C0E" w:rsidRPr="00A81D1B">
                          <w:rPr>
                            <w:sz w:val="24"/>
                          </w:rPr>
                          <w:t>-</w:t>
                        </w:r>
                        <w:r w:rsidR="007D4EB0" w:rsidRPr="00A81D1B">
                          <w:rPr>
                            <w:sz w:val="24"/>
                          </w:rPr>
                          <w:t>Statinio fizinių rodiklių sąrašas</w:t>
                        </w:r>
                        <w:r w:rsidR="00247C0E" w:rsidRPr="00A81D1B">
                          <w:rPr>
                            <w:sz w:val="24"/>
                          </w:rPr>
                          <w:t xml:space="preserve">; </w:t>
                        </w:r>
                        <w:r w:rsidR="007D4EB0" w:rsidRPr="00A81D1B">
                          <w:rPr>
                            <w:sz w:val="24"/>
                          </w:rPr>
                          <w:t>Priedas Nr.</w:t>
                        </w:r>
                        <w:r w:rsidR="002E53CD">
                          <w:rPr>
                            <w:sz w:val="24"/>
                          </w:rPr>
                          <w:t>4</w:t>
                        </w:r>
                        <w:r w:rsidR="007D4EB0" w:rsidRPr="00A81D1B">
                          <w:rPr>
                            <w:sz w:val="24"/>
                          </w:rPr>
                          <w:t>-</w:t>
                        </w:r>
                        <w:r w:rsidR="00A155B7" w:rsidRPr="00A81D1B">
                          <w:rPr>
                            <w:sz w:val="24"/>
                          </w:rPr>
                          <w:t>Dangų konstrukcijos</w:t>
                        </w:r>
                        <w:r w:rsidR="00633F40">
                          <w:rPr>
                            <w:sz w:val="24"/>
                          </w:rPr>
                          <w:t xml:space="preserve">; </w:t>
                        </w:r>
                        <w:r w:rsidR="00633F40" w:rsidRPr="00A81D1B">
                          <w:rPr>
                            <w:sz w:val="24"/>
                          </w:rPr>
                          <w:t>Priedas Nr.</w:t>
                        </w:r>
                        <w:r w:rsidR="002E53CD">
                          <w:rPr>
                            <w:sz w:val="24"/>
                          </w:rPr>
                          <w:t>5</w:t>
                        </w:r>
                        <w:r w:rsidR="00633F40" w:rsidRPr="00A81D1B">
                          <w:rPr>
                            <w:sz w:val="24"/>
                          </w:rPr>
                          <w:t>-</w:t>
                        </w:r>
                        <w:r w:rsidR="001774A7">
                          <w:rPr>
                            <w:sz w:val="24"/>
                          </w:rPr>
                          <w:t>Preliminarūs e</w:t>
                        </w:r>
                        <w:r w:rsidR="00633F40">
                          <w:rPr>
                            <w:sz w:val="24"/>
                          </w:rPr>
                          <w:t>samos dangos konstrukcijų storio matavimo duomenys;</w:t>
                        </w:r>
                        <w:r w:rsidR="00633F40" w:rsidRPr="00A81D1B">
                          <w:rPr>
                            <w:sz w:val="24"/>
                          </w:rPr>
                          <w:t xml:space="preserve"> Priedas Nr.</w:t>
                        </w:r>
                        <w:r w:rsidR="002E53CD">
                          <w:rPr>
                            <w:sz w:val="24"/>
                          </w:rPr>
                          <w:t>6</w:t>
                        </w:r>
                        <w:r w:rsidR="00633F40" w:rsidRPr="00A81D1B">
                          <w:rPr>
                            <w:sz w:val="24"/>
                          </w:rPr>
                          <w:t>-</w:t>
                        </w:r>
                        <w:r w:rsidR="00633F40">
                          <w:rPr>
                            <w:sz w:val="24"/>
                          </w:rPr>
                          <w:t>Gręžinių diagrama.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16. Žemės sklypo statinio teisinės registracijos Nekilnojamojo turto registre duomenys: </w:t>
                        </w:r>
                        <w:r w:rsidRPr="00A81D1B">
                          <w:rPr>
                            <w:sz w:val="24"/>
                          </w:rPr>
                          <w:br/>
                          <w:t>Žemės sklypo unikalus Nr</w:t>
                        </w:r>
                        <w:r w:rsidR="0023702A" w:rsidRPr="00A81D1B">
                          <w:rPr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t xml:space="preserve"> </w:t>
                        </w:r>
                        <w:r w:rsidR="0023702A" w:rsidRPr="00A81D1B">
                          <w:rPr>
                            <w:sz w:val="24"/>
                          </w:rPr>
                          <w:t>4400-3851-9683,</w:t>
                        </w:r>
                        <w:r w:rsidRPr="00A81D1B">
                          <w:rPr>
                            <w:sz w:val="24"/>
                          </w:rPr>
                          <w:t xml:space="preserve"> </w:t>
                        </w:r>
                        <w:r w:rsidR="0023702A" w:rsidRPr="00A81D1B">
                          <w:rPr>
                            <w:sz w:val="24"/>
                          </w:rPr>
                          <w:t>i</w:t>
                        </w:r>
                        <w:r w:rsidRPr="00A81D1B">
                          <w:rPr>
                            <w:sz w:val="24"/>
                          </w:rPr>
                          <w:t>nžinerinio statinio Nr</w:t>
                        </w:r>
                        <w:r w:rsidR="0023702A" w:rsidRPr="00A81D1B">
                          <w:rPr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t xml:space="preserve"> </w:t>
                        </w:r>
                        <w:r w:rsidR="0023702A" w:rsidRPr="00A81D1B">
                          <w:rPr>
                            <w:sz w:val="24"/>
                          </w:rPr>
                          <w:t>4400-3744-5528.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81D1B" w:rsidRPr="00A81D1B" w14:paraId="1D0BF153" w14:textId="77777777" w:rsidTr="3C4DACB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Pr="00A81D1B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Pr="00A81D1B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3C4DACB7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19"/>
    <w:rsid w:val="0000209A"/>
    <w:rsid w:val="00006AD3"/>
    <w:rsid w:val="000269BD"/>
    <w:rsid w:val="000702C7"/>
    <w:rsid w:val="000A3B4F"/>
    <w:rsid w:val="000D2C3B"/>
    <w:rsid w:val="000D4B5A"/>
    <w:rsid w:val="00131F3B"/>
    <w:rsid w:val="001774A7"/>
    <w:rsid w:val="00193103"/>
    <w:rsid w:val="001C64D9"/>
    <w:rsid w:val="001E1CF4"/>
    <w:rsid w:val="001E61F2"/>
    <w:rsid w:val="0023702A"/>
    <w:rsid w:val="00247C0E"/>
    <w:rsid w:val="00251603"/>
    <w:rsid w:val="00256D4C"/>
    <w:rsid w:val="00272370"/>
    <w:rsid w:val="002870A6"/>
    <w:rsid w:val="00296A60"/>
    <w:rsid w:val="002D6309"/>
    <w:rsid w:val="002E4929"/>
    <w:rsid w:val="002E53CD"/>
    <w:rsid w:val="003145EC"/>
    <w:rsid w:val="00320E19"/>
    <w:rsid w:val="00332DD6"/>
    <w:rsid w:val="00340396"/>
    <w:rsid w:val="00352948"/>
    <w:rsid w:val="003C4541"/>
    <w:rsid w:val="003E0CA4"/>
    <w:rsid w:val="003F7ADD"/>
    <w:rsid w:val="00412763"/>
    <w:rsid w:val="00475C04"/>
    <w:rsid w:val="00586DBD"/>
    <w:rsid w:val="005B470E"/>
    <w:rsid w:val="005B688D"/>
    <w:rsid w:val="005F7145"/>
    <w:rsid w:val="006075CF"/>
    <w:rsid w:val="00633F40"/>
    <w:rsid w:val="00641A76"/>
    <w:rsid w:val="006465FB"/>
    <w:rsid w:val="006933AA"/>
    <w:rsid w:val="006A1F35"/>
    <w:rsid w:val="006E6230"/>
    <w:rsid w:val="007067CE"/>
    <w:rsid w:val="00734139"/>
    <w:rsid w:val="00756498"/>
    <w:rsid w:val="00765FF6"/>
    <w:rsid w:val="00795D89"/>
    <w:rsid w:val="007B3451"/>
    <w:rsid w:val="007B4E1C"/>
    <w:rsid w:val="007D3364"/>
    <w:rsid w:val="007D3BF7"/>
    <w:rsid w:val="007D4EB0"/>
    <w:rsid w:val="007E4716"/>
    <w:rsid w:val="007E48E0"/>
    <w:rsid w:val="007E6882"/>
    <w:rsid w:val="007F66F5"/>
    <w:rsid w:val="00800194"/>
    <w:rsid w:val="00851839"/>
    <w:rsid w:val="008700D8"/>
    <w:rsid w:val="008D462A"/>
    <w:rsid w:val="008E7653"/>
    <w:rsid w:val="008F39B8"/>
    <w:rsid w:val="00906407"/>
    <w:rsid w:val="009076E3"/>
    <w:rsid w:val="00914BBC"/>
    <w:rsid w:val="00976FD6"/>
    <w:rsid w:val="00993673"/>
    <w:rsid w:val="009F2D51"/>
    <w:rsid w:val="009F31E0"/>
    <w:rsid w:val="00A155B7"/>
    <w:rsid w:val="00A32180"/>
    <w:rsid w:val="00A415E7"/>
    <w:rsid w:val="00A5381B"/>
    <w:rsid w:val="00A81D1B"/>
    <w:rsid w:val="00AE1E89"/>
    <w:rsid w:val="00B6792E"/>
    <w:rsid w:val="00B72AFB"/>
    <w:rsid w:val="00B81E29"/>
    <w:rsid w:val="00B83D7E"/>
    <w:rsid w:val="00BC3423"/>
    <w:rsid w:val="00C27843"/>
    <w:rsid w:val="00C83B18"/>
    <w:rsid w:val="00CD3E4B"/>
    <w:rsid w:val="00CE20BF"/>
    <w:rsid w:val="00D0444E"/>
    <w:rsid w:val="00D430C8"/>
    <w:rsid w:val="00D97AB4"/>
    <w:rsid w:val="00DF28C3"/>
    <w:rsid w:val="00DF3C2D"/>
    <w:rsid w:val="00E169B3"/>
    <w:rsid w:val="00E24CA9"/>
    <w:rsid w:val="00E62541"/>
    <w:rsid w:val="00ED308F"/>
    <w:rsid w:val="00EE1AB2"/>
    <w:rsid w:val="00F01428"/>
    <w:rsid w:val="00F0701C"/>
    <w:rsid w:val="00F14267"/>
    <w:rsid w:val="00F1532D"/>
    <w:rsid w:val="00F47AD0"/>
    <w:rsid w:val="00FB681D"/>
    <w:rsid w:val="00FD6727"/>
    <w:rsid w:val="02E8DC73"/>
    <w:rsid w:val="160544F1"/>
    <w:rsid w:val="2F90A2D4"/>
    <w:rsid w:val="36D54243"/>
    <w:rsid w:val="3A0FCAA0"/>
    <w:rsid w:val="3C4DACB7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8360B-F326-4AE9-BBC6-7C2A168CF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2544</Words>
  <Characters>1451</Characters>
  <Application>Microsoft Office Word</Application>
  <DocSecurity>0</DocSecurity>
  <Lines>12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Antanas Narbutas</dc:creator>
  <dc:description/>
  <cp:lastModifiedBy>Antanas Narbutas</cp:lastModifiedBy>
  <cp:revision>2</cp:revision>
  <dcterms:created xsi:type="dcterms:W3CDTF">2025-05-21T11:37:00Z</dcterms:created>
  <dcterms:modified xsi:type="dcterms:W3CDTF">2025-05-21T11:37:00Z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